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10"/>
        <w:gridCol w:w="4943"/>
      </w:tblGrid>
      <w:tr w:rsidR="00EC5BD5" w:rsidRPr="00EC5BD5" w:rsidTr="00397360">
        <w:tc>
          <w:tcPr>
            <w:tcW w:w="5006" w:type="dxa"/>
          </w:tcPr>
          <w:p w:rsidR="00EC5BD5" w:rsidRPr="00EC5BD5" w:rsidRDefault="00EC5BD5" w:rsidP="00EC5BD5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006" w:type="dxa"/>
            <w:hideMark/>
          </w:tcPr>
          <w:p w:rsidR="00EC5BD5" w:rsidRPr="00EC5BD5" w:rsidRDefault="00EC5BD5" w:rsidP="00EC5BD5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  <w:r w:rsidRPr="00EC5BD5"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</w:tr>
      <w:tr w:rsidR="00EC5BD5" w:rsidRPr="00EC5BD5" w:rsidTr="00397360">
        <w:tc>
          <w:tcPr>
            <w:tcW w:w="5006" w:type="dxa"/>
          </w:tcPr>
          <w:p w:rsidR="00EC5BD5" w:rsidRPr="00EC5BD5" w:rsidRDefault="00EC5BD5" w:rsidP="00EC5BD5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006" w:type="dxa"/>
            <w:hideMark/>
          </w:tcPr>
          <w:p w:rsidR="00EC5BD5" w:rsidRPr="00EC5BD5" w:rsidRDefault="00EC5BD5" w:rsidP="00EC5BD5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  <w:r w:rsidRPr="00EC5BD5"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Директор школы</w:t>
            </w:r>
          </w:p>
        </w:tc>
      </w:tr>
      <w:tr w:rsidR="00EC5BD5" w:rsidRPr="00EC5BD5" w:rsidTr="00397360">
        <w:tc>
          <w:tcPr>
            <w:tcW w:w="5006" w:type="dxa"/>
          </w:tcPr>
          <w:p w:rsidR="00EC5BD5" w:rsidRPr="00EC5BD5" w:rsidRDefault="00EC5BD5" w:rsidP="00EC5BD5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006" w:type="dxa"/>
            <w:hideMark/>
          </w:tcPr>
          <w:p w:rsidR="00EC5BD5" w:rsidRPr="00EC5BD5" w:rsidRDefault="00EC5BD5" w:rsidP="00315D10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  <w:r w:rsidRPr="00EC5BD5"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 xml:space="preserve">__________ </w:t>
            </w:r>
            <w:r w:rsidR="00315D10"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А.Н.Османов</w:t>
            </w:r>
          </w:p>
        </w:tc>
      </w:tr>
    </w:tbl>
    <w:p w:rsidR="00EC5BD5" w:rsidRPr="00EC5BD5" w:rsidRDefault="00EC5BD5" w:rsidP="00EC5BD5">
      <w:pPr>
        <w:tabs>
          <w:tab w:val="left" w:pos="645"/>
        </w:tabs>
        <w:suppressAutoHyphens w:val="0"/>
        <w:autoSpaceDE w:val="0"/>
        <w:autoSpaceDN w:val="0"/>
        <w:adjustRightInd w:val="0"/>
        <w:ind w:firstLine="646"/>
        <w:jc w:val="center"/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  <w:r w:rsidRPr="00EC5BD5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 xml:space="preserve">                                                                                       14.01.2015год.</w:t>
      </w:r>
    </w:p>
    <w:p w:rsidR="00EC5BD5" w:rsidRPr="00EC5BD5" w:rsidRDefault="00EC5BD5" w:rsidP="00EC5BD5">
      <w:pPr>
        <w:tabs>
          <w:tab w:val="left" w:pos="645"/>
        </w:tabs>
        <w:suppressAutoHyphens w:val="0"/>
        <w:autoSpaceDE w:val="0"/>
        <w:autoSpaceDN w:val="0"/>
        <w:adjustRightInd w:val="0"/>
        <w:ind w:firstLine="646"/>
        <w:jc w:val="right"/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  <w:r w:rsidRPr="00EC5BD5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Приказ№ 1</w:t>
      </w:r>
      <w:r w:rsidR="00315D1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1</w:t>
      </w:r>
      <w:r w:rsidRPr="00EC5BD5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по</w:t>
      </w:r>
    </w:p>
    <w:p w:rsidR="00EC5BD5" w:rsidRPr="00EC5BD5" w:rsidRDefault="00EC5BD5" w:rsidP="00EC5BD5">
      <w:pPr>
        <w:tabs>
          <w:tab w:val="left" w:pos="645"/>
        </w:tabs>
        <w:suppressAutoHyphens w:val="0"/>
        <w:autoSpaceDE w:val="0"/>
        <w:autoSpaceDN w:val="0"/>
        <w:adjustRightInd w:val="0"/>
        <w:ind w:firstLine="646"/>
        <w:jc w:val="right"/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  <w:r w:rsidRPr="00EC5BD5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 xml:space="preserve"> МКОУ «</w:t>
      </w:r>
      <w:r w:rsidR="00315D1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 xml:space="preserve">Тлогобская </w:t>
      </w:r>
      <w:r w:rsidRPr="00EC5BD5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СОШ»</w:t>
      </w:r>
    </w:p>
    <w:p w:rsidR="00EC5BD5" w:rsidRPr="00EC5BD5" w:rsidRDefault="00EC5BD5" w:rsidP="00EC5BD5">
      <w:pPr>
        <w:widowControl/>
        <w:rPr>
          <w:rFonts w:ascii="Times New Roman" w:hAnsi="Times New Roman"/>
          <w:b/>
          <w:kern w:val="0"/>
          <w:sz w:val="28"/>
          <w:szCs w:val="28"/>
          <w:lang w:eastAsia="ar-SA"/>
        </w:rPr>
      </w:pPr>
      <w:r w:rsidRPr="00EC5BD5">
        <w:rPr>
          <w:rFonts w:ascii="Times New Roman" w:hAnsi="Times New Roman"/>
          <w:b/>
          <w:kern w:val="0"/>
          <w:sz w:val="28"/>
          <w:szCs w:val="28"/>
          <w:lang w:eastAsia="ar-SA"/>
        </w:rPr>
        <w:t xml:space="preserve"> </w:t>
      </w:r>
    </w:p>
    <w:p w:rsidR="00EC5BD5" w:rsidRPr="00EC5BD5" w:rsidRDefault="00EC5BD5" w:rsidP="00EC5BD5">
      <w:pPr>
        <w:rPr>
          <w:rFonts w:ascii="Times New Roman" w:eastAsia="Arial Unicode MS" w:hAnsi="Times New Roman"/>
          <w:kern w:val="2"/>
          <w:sz w:val="28"/>
          <w:szCs w:val="28"/>
          <w:lang w:eastAsia="ru-RU"/>
        </w:rPr>
      </w:pPr>
    </w:p>
    <w:p w:rsidR="004744CB" w:rsidRDefault="004744CB" w:rsidP="00EC5BD5">
      <w:pPr>
        <w:ind w:firstLine="85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ind w:firstLine="85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color w:val="000000"/>
          <w:sz w:val="52"/>
          <w:szCs w:val="52"/>
        </w:rPr>
      </w:pPr>
      <w:r>
        <w:rPr>
          <w:rFonts w:ascii="Times New Roman" w:hAnsi="Times New Roman"/>
          <w:b/>
          <w:color w:val="000000"/>
          <w:sz w:val="52"/>
          <w:szCs w:val="52"/>
        </w:rPr>
        <w:t xml:space="preserve">Положение </w:t>
      </w: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  <w:r>
        <w:rPr>
          <w:rFonts w:ascii="Times New Roman" w:hAnsi="Times New Roman"/>
          <w:b/>
          <w:bCs/>
          <w:color w:val="000000"/>
          <w:sz w:val="52"/>
          <w:szCs w:val="52"/>
        </w:rPr>
        <w:t xml:space="preserve"> о  рабочей  программе  учебных  курсов,  предметов,  дисциплин  (модулей). </w:t>
      </w: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b/>
          <w:bCs/>
          <w:color w:val="000000"/>
          <w:sz w:val="52"/>
          <w:szCs w:val="52"/>
        </w:rPr>
      </w:pPr>
    </w:p>
    <w:p w:rsidR="004744CB" w:rsidRDefault="004744CB" w:rsidP="004744CB">
      <w:pPr>
        <w:rPr>
          <w:rFonts w:ascii="Times New Roman" w:hAnsi="Times New Roman"/>
          <w:b/>
          <w:bCs/>
          <w:sz w:val="28"/>
          <w:szCs w:val="28"/>
        </w:rPr>
      </w:pPr>
    </w:p>
    <w:p w:rsidR="004744CB" w:rsidRDefault="004744CB" w:rsidP="004744CB">
      <w:pPr>
        <w:ind w:firstLine="87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1.  Общие положения</w:t>
      </w:r>
    </w:p>
    <w:p w:rsidR="004744CB" w:rsidRDefault="004744CB" w:rsidP="004744CB">
      <w:pPr>
        <w:ind w:firstLine="870"/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numPr>
          <w:ilvl w:val="1"/>
          <w:numId w:val="1"/>
        </w:numPr>
        <w:ind w:left="0" w:firstLine="8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Положение разработано  в  соответствии  с Федеральным  Законом  от  29.12.2012 №273-ФЗ  «Об  образовании  в Российской  Федерации»,  приказом  Минздравсоцразвития  России  от 26.08.2010 №276-н  «Об  утверждении  Единого  квалификационного справочника  должностей  руководителей,  специалистов  и  служащих», приказом  Минобрнауки  России  от  30.08.2013 №1015 «Об  утверждении Порядка  организации  и  осуществления  образовательной  деятельности  по основным  общеобразовательным  программам  -  образовательным программам начального  общего,  основного  общего  и  среднего  общего образования», письмом  Министерства  общего  и  профессионального образования Ростовской  области  от  08.08.2014  №24/4.1.1.-4851/м  «О примерном  порядке утверждения  и  примерной  структуре  рабочих программ».</w:t>
      </w:r>
    </w:p>
    <w:p w:rsidR="004744CB" w:rsidRDefault="004744CB" w:rsidP="004744CB">
      <w:pPr>
        <w:numPr>
          <w:ilvl w:val="1"/>
          <w:numId w:val="1"/>
        </w:numPr>
        <w:ind w:left="0" w:firstLine="8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 Положение  содержит  требования  к  структуре  и содержанию  рабочих  программ  учебных  курсов,  предметов,  дисциплин (модулей).</w:t>
      </w:r>
    </w:p>
    <w:p w:rsidR="00EC5BD5" w:rsidRPr="00EC5BD5" w:rsidRDefault="004744CB" w:rsidP="00EC5BD5">
      <w:pPr>
        <w:tabs>
          <w:tab w:val="left" w:pos="645"/>
        </w:tabs>
        <w:suppressAutoHyphens w:val="0"/>
        <w:autoSpaceDE w:val="0"/>
        <w:autoSpaceDN w:val="0"/>
        <w:adjustRightInd w:val="0"/>
        <w:ind w:firstLine="646"/>
        <w:jc w:val="both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Настоящее Положение имеет статус локального  акта</w:t>
      </w:r>
      <w:r w:rsidR="00EC5BD5" w:rsidRPr="00EC5BD5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 xml:space="preserve"> </w:t>
      </w:r>
      <w:r w:rsidR="00EC5BD5" w:rsidRPr="00EC5BD5">
        <w:rPr>
          <w:rFonts w:ascii="Times New Roman" w:hAnsi="Times New Roman"/>
          <w:bCs/>
          <w:kern w:val="0"/>
          <w:sz w:val="28"/>
          <w:szCs w:val="28"/>
          <w:lang w:eastAsia="ru-RU"/>
        </w:rPr>
        <w:t>МКОУ «Н.Кегерская СОШ»</w:t>
      </w:r>
    </w:p>
    <w:p w:rsidR="00EC5BD5" w:rsidRPr="00EC5BD5" w:rsidRDefault="00EC5BD5" w:rsidP="00EC5BD5">
      <w:pPr>
        <w:widowControl/>
        <w:jc w:val="both"/>
        <w:rPr>
          <w:rFonts w:ascii="Times New Roman" w:hAnsi="Times New Roman"/>
          <w:kern w:val="0"/>
          <w:sz w:val="28"/>
          <w:szCs w:val="28"/>
          <w:lang w:eastAsia="ar-SA"/>
        </w:rPr>
      </w:pPr>
      <w:r w:rsidRPr="00EC5BD5">
        <w:rPr>
          <w:rFonts w:ascii="Times New Roman" w:hAnsi="Times New Roman"/>
          <w:kern w:val="0"/>
          <w:sz w:val="28"/>
          <w:szCs w:val="28"/>
          <w:lang w:eastAsia="ar-SA"/>
        </w:rPr>
        <w:t xml:space="preserve"> </w:t>
      </w:r>
    </w:p>
    <w:p w:rsidR="004744CB" w:rsidRDefault="004744CB" w:rsidP="00EC5BD5">
      <w:pPr>
        <w:numPr>
          <w:ilvl w:val="1"/>
          <w:numId w:val="1"/>
        </w:numPr>
        <w:ind w:left="0" w:firstLine="8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 Если нормами действующего законодательства Российской Федерации предусмотрены иные требования, чем настоящим Положением, применяются нормы действующего законодательства Российской Федерации.</w:t>
      </w:r>
    </w:p>
    <w:p w:rsidR="004744CB" w:rsidRDefault="004744CB" w:rsidP="004744CB">
      <w:pPr>
        <w:ind w:firstLine="870"/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ind w:firstLine="87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 Рабочая  программа  учебных  курсов,  предметов,  дисциплин  (модулей).</w:t>
      </w:r>
    </w:p>
    <w:p w:rsidR="004744CB" w:rsidRDefault="004744CB" w:rsidP="004744CB">
      <w:pPr>
        <w:ind w:firstLine="8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2.1.  Рабочая  программа  учебных  курсов,  предметов,  дисциплин (модулей)  -  это  локальный  документ,  определяющий  объем,  порядок, содержание  изучения  учебного  предмета,  требования  к  результатам освоения  основной  образовательной  программы  общего  образования обучающимися  в  соответствии  с  федеральным  компонентом государственного  стандарта  общего  образования  и  федеральным государственным  образовательным  стандартом в  условиях  учреждения.</w:t>
      </w:r>
    </w:p>
    <w:p w:rsidR="004744CB" w:rsidRDefault="004744CB" w:rsidP="004744CB">
      <w:pPr>
        <w:ind w:firstLine="8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2.2.  Рабочая  программа как  компонент  основной  образовательной программы  учреждения  является  средством  фиксации  содержания образования,  планируемых  результатов,  системы  оценки  на  уровне  учебных предметов,  предусмотренных  учебным  планом  учреждения,  с  учетом преемственности  изучения  предмета  на  разных  уровнях  общего образования.</w:t>
      </w:r>
    </w:p>
    <w:p w:rsidR="004744CB" w:rsidRDefault="004744CB" w:rsidP="004744CB">
      <w:pPr>
        <w:ind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2.3.  Моделирование  программного  содержания  производится  на основе  современных  образовательных  технологий,  обеспечивающих практико-ориентированную  направленность.</w:t>
      </w:r>
    </w:p>
    <w:p w:rsidR="004744CB" w:rsidRDefault="004744CB" w:rsidP="004744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2.4.  Рабочая  программа  учебных  курсов,  предметов,,  дисциплин (модулей)  разрабатывается  по  каждому  учебному  курсу,  предмету, дисциплине  (модулю)  учебного  план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а  учреждения  в  соответствии  с </w:t>
      </w:r>
      <w:r>
        <w:rPr>
          <w:rFonts w:ascii="Times New Roman" w:hAnsi="Times New Roman"/>
          <w:sz w:val="28"/>
          <w:szCs w:val="28"/>
        </w:rPr>
        <w:lastRenderedPageBreak/>
        <w:t>установленным  в  учебном  плане  количеством  часов.</w:t>
      </w:r>
    </w:p>
    <w:p w:rsidR="004744CB" w:rsidRDefault="004744CB" w:rsidP="004744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2.5.  Рабочая  программа  учебных  курсов,  предметов,  дисциплин (модулей)  составляется  учителем  на  один  учебный  год  в  соответствии  с целями  и  задачами  основной  образовательной  программы  учреждения,  с учетом  специфики  класса  на  основе  примерных  основных общеобразовательных программ.  </w:t>
      </w:r>
    </w:p>
    <w:p w:rsidR="004744CB" w:rsidRDefault="004744CB" w:rsidP="004744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2.6.  Рабочая  программа  используется  администрацией  учреждения при  осуществлении  контроля  степени  освоения  содержания  учебного предмета  обучающимися  и  достижения  ими  планируемых  результатов  на базовом  и  (или)  профильном  уровнях.</w:t>
      </w:r>
    </w:p>
    <w:p w:rsidR="004744CB" w:rsidRDefault="004744CB" w:rsidP="004744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4744CB" w:rsidRDefault="004744CB" w:rsidP="004744C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 Требования  к  структуре  рабочей  программы  учебных  курсов,  предметов,  дисциплин  (модулей).</w:t>
      </w:r>
    </w:p>
    <w:p w:rsidR="004744CB" w:rsidRDefault="004744CB" w:rsidP="004744CB">
      <w:pPr>
        <w:numPr>
          <w:ilvl w:val="1"/>
          <w:numId w:val="2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  учебных  курсов,  предметов,  дисциплин  (модулей)  имеет  следующую  структуру:</w:t>
      </w:r>
    </w:p>
    <w:p w:rsidR="004744CB" w:rsidRDefault="004744CB" w:rsidP="004744CB">
      <w:pPr>
        <w:numPr>
          <w:ilvl w:val="2"/>
          <w:numId w:val="3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 «Пояснительная  записка»  конкретизирует  нормативные  акты  и  учебно-методические  документы,  на  основании  которых  разработана  рабочая  программа;  формулирует  цели  и  задачи  образования  с  учетом  специфики  учебного  предмета,  курса,  дисциплины  (модуля).</w:t>
      </w:r>
    </w:p>
    <w:p w:rsidR="004744CB" w:rsidRDefault="004744CB" w:rsidP="004744CB">
      <w:pPr>
        <w:numPr>
          <w:ilvl w:val="2"/>
          <w:numId w:val="3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 «Общая  характеристика»  учебных  курсов, предметов,  дисциплин  (модулей)  включает  роль,  значимость, преемственность,  практическую  направленность  учебного  курса,  предмета, дисциплины  (модуля)  в  достижении  обучающимся  планируемых результатов обучения;  ценностные  ориентиры  содержания  учебного  курса, предмета, дисциплины  (модуля);  обоснования  выбора  содержания  части программы  по учебному  предмету,  формируемой  участниками образовательного  процесса.</w:t>
      </w:r>
    </w:p>
    <w:p w:rsidR="004744CB" w:rsidRDefault="004744CB" w:rsidP="004744CB">
      <w:pPr>
        <w:numPr>
          <w:ilvl w:val="2"/>
          <w:numId w:val="3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 «Место  учебного  предмета,  курса,  дисциплины (модуля)  в  учебном  плане»  указывает  место  учебного  предмета,  курса, дисциплины  (модуля)  в  инвариантной  и  (или)  вариативной  частях  учебного плана;  общее  количество  часов  в  год,  количество  часов  в  неделю;  класс.</w:t>
      </w:r>
    </w:p>
    <w:p w:rsidR="004744CB" w:rsidRDefault="004744CB" w:rsidP="004744CB">
      <w:pPr>
        <w:numPr>
          <w:ilvl w:val="2"/>
          <w:numId w:val="3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 «Содержание  учебного  предмета,  курса, дисциплины  (модуля)»  включает  наименование  разделов,  тем,  основное содержание  по  темам,  перечень  контрольных,  самостоятельных, лабораторных  и  практических  работ,  экскурсий,  направлений  проектной деятельности  обучающихся  и  т. п.,  планируемые  результаты  обучения, тематическое  планирование.  В  соответствии  с  требованиями  ФГОС  включает  также  характеристику  основных  видов  учебной  деятельности ученика (на уровне учебных действий),  универсальных  учебных  действий,  конкретизирует  требования  к  планируемому  результату обучения (личностные,  метапредметные, предметные  результаты).</w:t>
      </w:r>
    </w:p>
    <w:p w:rsidR="004744CB" w:rsidRDefault="004744CB" w:rsidP="004744CB">
      <w:pPr>
        <w:numPr>
          <w:ilvl w:val="2"/>
          <w:numId w:val="3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 «Календарно-тематическое  планирование»  включает дату  проведения  урока,  раздел,  тему  урока,  темы  контрольных, самостоятельных,  практических,  лабораторных  работ  и  т. п.,  количество часов,  тип  урока, содержание  по  теме,   требования  к  результату  урока, </w:t>
      </w:r>
      <w:r>
        <w:rPr>
          <w:rFonts w:ascii="Times New Roman" w:hAnsi="Times New Roman"/>
          <w:sz w:val="28"/>
          <w:szCs w:val="28"/>
        </w:rPr>
        <w:lastRenderedPageBreak/>
        <w:t xml:space="preserve">виды  контроля,  домашнее  задание.  Календарно-тематическое  планирование  может  включать  также  информацию об оборудовании  к  уроку,  перечень  дополнительной  литературы. </w:t>
      </w:r>
    </w:p>
    <w:p w:rsidR="004744CB" w:rsidRDefault="004744CB" w:rsidP="004744CB">
      <w:pPr>
        <w:ind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Классный  журнал  заполняется  в  соответствии  с  календарно-тематическим  планированием.</w:t>
      </w:r>
    </w:p>
    <w:p w:rsidR="004744CB" w:rsidRDefault="004744CB" w:rsidP="004744CB">
      <w:pPr>
        <w:numPr>
          <w:ilvl w:val="2"/>
          <w:numId w:val="4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 «Система  оценки  результатов  обучения»  определяет  систему  оценки  планируемых  результатов  обучающихся  в  формах  и  видах  контроля,  в  рамках  ФГОС  -  систему  оценки  личностных,  метапредметных  и  предметных  результатов  освоения  учебного  курса,  предмета,  дисциплины  (модуля).  Раздел  может  содержать  образцы  контрольно-измерительных  материалов.</w:t>
      </w:r>
    </w:p>
    <w:p w:rsidR="004744CB" w:rsidRDefault="004744CB" w:rsidP="004744CB">
      <w:pPr>
        <w:numPr>
          <w:ilvl w:val="2"/>
          <w:numId w:val="4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 «Учебно-методическое  и  материально-техническое обеспечение  образовательного  процесса»  включает  перечень  используемых учебников  и  учебных  пособий;  печатных,  электронных,  экранно-звуковых учебных  изданий;  технических  средств  обучения,  образовательных ресурсов; учебно-практического  и  учебно-лабораторного  оборудования; демонстрационных  пособий;  оборудования  и  т. п.</w:t>
      </w:r>
    </w:p>
    <w:p w:rsidR="004744CB" w:rsidRDefault="004744CB" w:rsidP="004744CB">
      <w:pPr>
        <w:ind w:firstLine="855"/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numPr>
          <w:ilvl w:val="3"/>
          <w:numId w:val="5"/>
        </w:numPr>
        <w:ind w:left="0" w:firstLine="85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  рассмотрения  и  утверждения  рабочей  программы  учебных  курсов,  предметов,  дисциплин  (модулей).</w:t>
      </w:r>
    </w:p>
    <w:p w:rsidR="004744CB" w:rsidRDefault="004744CB" w:rsidP="004744CB">
      <w:pPr>
        <w:ind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 Рабочая  программа  рассматривается  на  заседании  методического  совета  учреждения  на  предмет  ее  соответствия  требованиям  ФКГСОО,  ФГОС  общего  образования,  а  также  требованиям  к  структуре  и  содержанию  рабочей  программы,  утвержденным  настоящим  Положением.</w:t>
      </w:r>
    </w:p>
    <w:p w:rsidR="004744CB" w:rsidRDefault="004744CB" w:rsidP="004744CB">
      <w:pPr>
        <w:ind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 методического  совета  учреждения  «рекомендовать  рабочую  программу  к  утверждению»  отражается  в  протоколе  заседания,  на  последней  странице  рабочей  программы  (внизу  слева)  ставится  гриф  согласования.</w:t>
      </w:r>
    </w:p>
    <w:p w:rsidR="004744CB" w:rsidRDefault="004744CB" w:rsidP="004744CB">
      <w:pPr>
        <w:numPr>
          <w:ilvl w:val="1"/>
          <w:numId w:val="6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  рассматривается  и  анализируется  заместителем  директора  по  учебно-воспитательной  работе  на  предмет  соответствия  рабочей  программы  учебному  плану  учреждения,  соответствие  выбора  учебников  и  учебных  пособий  утвержденному  федеральному  перечню  учебников,  рекомендованных  при  реализации  образовательных  программ  начального  общего,  основного  общего,  среднего  общего  образования,  а  также  учебных  пособий,  допущенных  к  использованию  при  реализации  указанных  образовательных  программ.</w:t>
      </w:r>
    </w:p>
    <w:p w:rsidR="004744CB" w:rsidRDefault="004744CB" w:rsidP="004744CB">
      <w:pPr>
        <w:ind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последней  странице  рабочей  программы  (внизу  справа)  ставится  гриф  согласования  заместителем  директора  по  УВР.</w:t>
      </w:r>
    </w:p>
    <w:p w:rsidR="004744CB" w:rsidRDefault="004744CB" w:rsidP="004744CB">
      <w:pPr>
        <w:numPr>
          <w:ilvl w:val="1"/>
          <w:numId w:val="7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  утверждается  ежегодно  до  1  сентября  приказом  директора  учреждения,  гриф  утверждения  рабочей  программы  располагается  на  титульном  листе  (вверху  справа).</w:t>
      </w:r>
    </w:p>
    <w:p w:rsidR="004744CB" w:rsidRDefault="004744CB" w:rsidP="004744CB">
      <w:pPr>
        <w:numPr>
          <w:ilvl w:val="1"/>
          <w:numId w:val="7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 изменения,  дополнения,  вносимые  педагогом  в  рабочую программу  в  течение  учебного  года,  должны  быть  согласованы  и утверждены  в  соответствии  с  процедурой  (на  титульном  листе  делается соответствующая  запись  о  дате  внесения  изменений).</w:t>
      </w:r>
    </w:p>
    <w:p w:rsidR="004744CB" w:rsidRDefault="004744CB" w:rsidP="004744CB">
      <w:pPr>
        <w:numPr>
          <w:ilvl w:val="1"/>
          <w:numId w:val="7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Утвержденные  рабочие  программы  предметов  учебного  плана  являются  составной  частью  основной  образовательной  программы  учреждения  и  входят  в  обязательную  нормативную  локальную  документацию.</w:t>
      </w:r>
    </w:p>
    <w:p w:rsidR="004744CB" w:rsidRDefault="004744CB" w:rsidP="004744CB">
      <w:pPr>
        <w:numPr>
          <w:ilvl w:val="1"/>
          <w:numId w:val="7"/>
        </w:numPr>
        <w:ind w:left="0"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учреждения  осуществляет  контроль  реализации рабочих  программ  в  соответствии  с  планом  работы.</w:t>
      </w:r>
    </w:p>
    <w:p w:rsidR="004744CB" w:rsidRDefault="004744CB" w:rsidP="004744CB">
      <w:pPr>
        <w:ind w:firstLine="855"/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ind w:firstLine="85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  Ответственность.</w:t>
      </w:r>
    </w:p>
    <w:p w:rsidR="004744CB" w:rsidRDefault="004744CB" w:rsidP="004744CB">
      <w:pPr>
        <w:ind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5.1.  Учитель  обязан  обеспечить  выполнение  рабочей  программы учебных  курсов,  предметов,  дисциплин (модулей).</w:t>
      </w:r>
    </w:p>
    <w:p w:rsidR="004744CB" w:rsidRDefault="004744CB" w:rsidP="004744CB">
      <w:pPr>
        <w:ind w:firstLine="8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5.2.  За  реализацию  не  в  полном  объеме  образовательных  программ в соответствии  с  учебным  планом Учреждение  несет  ответственность   в установленном  законодательством  Российской  Федерации  порядке.   </w:t>
      </w: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sectPr w:rsidR="004744CB">
          <w:pgSz w:w="11905" w:h="16837"/>
          <w:pgMar w:top="1134" w:right="1134" w:bottom="1134" w:left="1134" w:header="720" w:footer="720" w:gutter="0"/>
          <w:cols w:space="720"/>
          <w:docGrid w:linePitch="360"/>
        </w:sectPr>
      </w:pPr>
    </w:p>
    <w:p w:rsidR="004744CB" w:rsidRDefault="004744CB" w:rsidP="004744CB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1:  форма  титульного  листа</w:t>
      </w:r>
    </w:p>
    <w:p w:rsidR="004744CB" w:rsidRDefault="000022FC" w:rsidP="004744CB">
      <w:pPr>
        <w:jc w:val="center"/>
        <w:rPr>
          <w:rFonts w:ascii="Times New Roman" w:hAnsi="Times New Roman"/>
          <w:sz w:val="32"/>
          <w:szCs w:val="38"/>
          <w:u w:val="single"/>
        </w:rPr>
      </w:pPr>
      <w:r>
        <w:rPr>
          <w:rFonts w:ascii="Times New Roman" w:hAnsi="Times New Roman"/>
          <w:sz w:val="32"/>
          <w:szCs w:val="38"/>
          <w:u w:val="single"/>
        </w:rPr>
        <w:t>с.  Н.Кегер  Гуниб</w:t>
      </w:r>
      <w:r w:rsidR="004744CB">
        <w:rPr>
          <w:rFonts w:ascii="Times New Roman" w:hAnsi="Times New Roman"/>
          <w:sz w:val="32"/>
          <w:szCs w:val="38"/>
          <w:u w:val="single"/>
        </w:rPr>
        <w:t>ск</w:t>
      </w:r>
      <w:r>
        <w:rPr>
          <w:rFonts w:ascii="Times New Roman" w:hAnsi="Times New Roman"/>
          <w:sz w:val="32"/>
          <w:szCs w:val="38"/>
          <w:u w:val="single"/>
        </w:rPr>
        <w:t xml:space="preserve">ого  района  </w:t>
      </w:r>
    </w:p>
    <w:p w:rsidR="004744CB" w:rsidRDefault="004744CB" w:rsidP="004744CB">
      <w:pPr>
        <w:jc w:val="center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(территориальный,  административный  округ  (город,  район,  поселок)</w:t>
      </w:r>
    </w:p>
    <w:p w:rsidR="004744CB" w:rsidRDefault="000022FC" w:rsidP="004744CB">
      <w:pPr>
        <w:jc w:val="center"/>
        <w:rPr>
          <w:rFonts w:ascii="Times New Roman" w:hAnsi="Times New Roman"/>
          <w:sz w:val="32"/>
          <w:szCs w:val="38"/>
          <w:u w:val="single"/>
        </w:rPr>
      </w:pPr>
      <w:r>
        <w:rPr>
          <w:rFonts w:ascii="Times New Roman" w:hAnsi="Times New Roman"/>
          <w:sz w:val="32"/>
          <w:szCs w:val="38"/>
          <w:u w:val="single"/>
        </w:rPr>
        <w:t>Муниципальное  казенное</w:t>
      </w:r>
      <w:r w:rsidR="004744CB">
        <w:rPr>
          <w:rFonts w:ascii="Times New Roman" w:hAnsi="Times New Roman"/>
          <w:sz w:val="32"/>
          <w:szCs w:val="38"/>
          <w:u w:val="single"/>
        </w:rPr>
        <w:t xml:space="preserve"> общеобразовательное  учреждение  </w:t>
      </w:r>
      <w:r>
        <w:rPr>
          <w:rFonts w:ascii="Times New Roman" w:hAnsi="Times New Roman"/>
          <w:sz w:val="32"/>
          <w:szCs w:val="38"/>
          <w:u w:val="single"/>
        </w:rPr>
        <w:t>«Н.Кегерская</w:t>
      </w:r>
      <w:r w:rsidR="004744CB">
        <w:rPr>
          <w:rFonts w:ascii="Times New Roman" w:hAnsi="Times New Roman"/>
          <w:sz w:val="32"/>
          <w:szCs w:val="38"/>
          <w:u w:val="single"/>
        </w:rPr>
        <w:t xml:space="preserve">  средняя  общеобразовательная  школа</w:t>
      </w:r>
      <w:r>
        <w:rPr>
          <w:rFonts w:ascii="Times New Roman" w:hAnsi="Times New Roman"/>
          <w:sz w:val="32"/>
          <w:szCs w:val="38"/>
          <w:u w:val="single"/>
        </w:rPr>
        <w:t xml:space="preserve"> им.И.М.Ибрагимова»</w:t>
      </w:r>
    </w:p>
    <w:p w:rsidR="004744CB" w:rsidRDefault="004744CB" w:rsidP="004744CB">
      <w:pPr>
        <w:jc w:val="center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(полное  наименование  образовательного  учреждения  в  соответствии  с  Уставом)</w:t>
      </w:r>
    </w:p>
    <w:p w:rsidR="004744CB" w:rsidRDefault="004744CB" w:rsidP="004744CB">
      <w:pPr>
        <w:jc w:val="center"/>
        <w:rPr>
          <w:rFonts w:ascii="Times New Roman" w:hAnsi="Times New Roman"/>
          <w:sz w:val="32"/>
          <w:szCs w:val="38"/>
        </w:rPr>
      </w:pPr>
    </w:p>
    <w:tbl>
      <w:tblPr>
        <w:tblW w:w="0" w:type="auto"/>
        <w:tblLook w:val="04A0"/>
      </w:tblPr>
      <w:tblGrid>
        <w:gridCol w:w="4912"/>
        <w:gridCol w:w="4941"/>
      </w:tblGrid>
      <w:tr w:rsidR="000022FC" w:rsidRPr="00EC5BD5" w:rsidTr="007F74AD">
        <w:tc>
          <w:tcPr>
            <w:tcW w:w="5006" w:type="dxa"/>
          </w:tcPr>
          <w:p w:rsidR="000022FC" w:rsidRPr="00EC5BD5" w:rsidRDefault="000022FC" w:rsidP="007F74AD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006" w:type="dxa"/>
            <w:hideMark/>
          </w:tcPr>
          <w:p w:rsidR="000022FC" w:rsidRPr="00EC5BD5" w:rsidRDefault="000022FC" w:rsidP="007F74AD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  <w:r w:rsidRPr="00EC5BD5"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</w:tr>
      <w:tr w:rsidR="000022FC" w:rsidRPr="00EC5BD5" w:rsidTr="007F74AD">
        <w:tc>
          <w:tcPr>
            <w:tcW w:w="5006" w:type="dxa"/>
          </w:tcPr>
          <w:p w:rsidR="000022FC" w:rsidRPr="00EC5BD5" w:rsidRDefault="000022FC" w:rsidP="007F74AD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006" w:type="dxa"/>
            <w:hideMark/>
          </w:tcPr>
          <w:p w:rsidR="000022FC" w:rsidRPr="00EC5BD5" w:rsidRDefault="000022FC" w:rsidP="007F74AD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  <w:r w:rsidRPr="00EC5BD5"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Директор школы</w:t>
            </w:r>
          </w:p>
        </w:tc>
      </w:tr>
      <w:tr w:rsidR="000022FC" w:rsidRPr="00EC5BD5" w:rsidTr="007F74AD">
        <w:tc>
          <w:tcPr>
            <w:tcW w:w="5006" w:type="dxa"/>
          </w:tcPr>
          <w:p w:rsidR="000022FC" w:rsidRPr="00EC5BD5" w:rsidRDefault="000022FC" w:rsidP="007F74AD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006" w:type="dxa"/>
            <w:hideMark/>
          </w:tcPr>
          <w:p w:rsidR="000022FC" w:rsidRPr="00EC5BD5" w:rsidRDefault="000022FC" w:rsidP="007F74AD">
            <w:pPr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</w:pPr>
            <w:r w:rsidRPr="00EC5BD5"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__________ З.И. Максудова</w:t>
            </w:r>
          </w:p>
        </w:tc>
      </w:tr>
    </w:tbl>
    <w:p w:rsidR="000022FC" w:rsidRPr="00EC5BD5" w:rsidRDefault="000022FC" w:rsidP="000022FC">
      <w:pPr>
        <w:tabs>
          <w:tab w:val="left" w:pos="645"/>
        </w:tabs>
        <w:suppressAutoHyphens w:val="0"/>
        <w:autoSpaceDE w:val="0"/>
        <w:autoSpaceDN w:val="0"/>
        <w:adjustRightInd w:val="0"/>
        <w:ind w:firstLine="646"/>
        <w:jc w:val="center"/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  <w:r w:rsidRPr="00EC5BD5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 xml:space="preserve">                                                                                       14.01.2015год.</w:t>
      </w:r>
    </w:p>
    <w:p w:rsidR="000022FC" w:rsidRPr="00EC5BD5" w:rsidRDefault="000022FC" w:rsidP="000022FC">
      <w:pPr>
        <w:tabs>
          <w:tab w:val="left" w:pos="645"/>
        </w:tabs>
        <w:suppressAutoHyphens w:val="0"/>
        <w:autoSpaceDE w:val="0"/>
        <w:autoSpaceDN w:val="0"/>
        <w:adjustRightInd w:val="0"/>
        <w:ind w:firstLine="646"/>
        <w:jc w:val="right"/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  <w:r w:rsidRPr="00EC5BD5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Приказ№ 1по</w:t>
      </w:r>
    </w:p>
    <w:p w:rsidR="000022FC" w:rsidRPr="00EC5BD5" w:rsidRDefault="000022FC" w:rsidP="000022FC">
      <w:pPr>
        <w:tabs>
          <w:tab w:val="left" w:pos="645"/>
        </w:tabs>
        <w:suppressAutoHyphens w:val="0"/>
        <w:autoSpaceDE w:val="0"/>
        <w:autoSpaceDN w:val="0"/>
        <w:adjustRightInd w:val="0"/>
        <w:ind w:firstLine="646"/>
        <w:jc w:val="right"/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  <w:r w:rsidRPr="00EC5BD5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 xml:space="preserve"> МКОУ «Н.Кегерская СОШ»</w:t>
      </w:r>
    </w:p>
    <w:p w:rsidR="000022FC" w:rsidRPr="00EC5BD5" w:rsidRDefault="000022FC" w:rsidP="000022FC">
      <w:pPr>
        <w:widowControl/>
        <w:rPr>
          <w:rFonts w:ascii="Times New Roman" w:hAnsi="Times New Roman"/>
          <w:b/>
          <w:kern w:val="0"/>
          <w:sz w:val="28"/>
          <w:szCs w:val="28"/>
          <w:lang w:eastAsia="ar-SA"/>
        </w:rPr>
      </w:pPr>
      <w:r w:rsidRPr="00EC5BD5">
        <w:rPr>
          <w:rFonts w:ascii="Times New Roman" w:hAnsi="Times New Roman"/>
          <w:b/>
          <w:kern w:val="0"/>
          <w:sz w:val="28"/>
          <w:szCs w:val="28"/>
          <w:lang w:eastAsia="ar-SA"/>
        </w:rPr>
        <w:t xml:space="preserve"> </w:t>
      </w:r>
    </w:p>
    <w:p w:rsidR="004744CB" w:rsidRDefault="004744CB" w:rsidP="004744CB">
      <w:pPr>
        <w:spacing w:line="360" w:lineRule="auto"/>
        <w:jc w:val="right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 xml:space="preserve">                 М.П.                                                   </w:t>
      </w:r>
    </w:p>
    <w:p w:rsidR="004744CB" w:rsidRDefault="004744CB" w:rsidP="004744CB">
      <w:pPr>
        <w:spacing w:line="360" w:lineRule="auto"/>
        <w:jc w:val="right"/>
        <w:rPr>
          <w:rFonts w:ascii="Times New Roman" w:hAnsi="Times New Roman"/>
          <w:sz w:val="32"/>
          <w:szCs w:val="38"/>
        </w:rPr>
      </w:pPr>
    </w:p>
    <w:p w:rsidR="004744CB" w:rsidRDefault="004744CB" w:rsidP="004744CB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8"/>
        </w:rPr>
      </w:pPr>
      <w:r>
        <w:rPr>
          <w:rFonts w:ascii="Times New Roman" w:hAnsi="Times New Roman"/>
          <w:b/>
          <w:bCs/>
          <w:sz w:val="40"/>
          <w:szCs w:val="48"/>
        </w:rPr>
        <w:t>Рабочая  программа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32"/>
          <w:szCs w:val="38"/>
        </w:rPr>
      </w:pPr>
      <w:r>
        <w:rPr>
          <w:rFonts w:ascii="Times New Roman" w:hAnsi="Times New Roman"/>
          <w:sz w:val="32"/>
          <w:szCs w:val="38"/>
        </w:rPr>
        <w:t>по  _____________________________________________________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 xml:space="preserve">                                                              (учебный  предмет,  курс)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32"/>
          <w:szCs w:val="38"/>
        </w:rPr>
      </w:pPr>
      <w:r>
        <w:rPr>
          <w:rFonts w:ascii="Times New Roman" w:hAnsi="Times New Roman"/>
          <w:sz w:val="32"/>
          <w:szCs w:val="38"/>
        </w:rPr>
        <w:t>Уровень  общего  образования  (класс)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32"/>
          <w:szCs w:val="38"/>
        </w:rPr>
      </w:pPr>
      <w:r>
        <w:rPr>
          <w:rFonts w:ascii="Times New Roman" w:hAnsi="Times New Roman"/>
          <w:sz w:val="32"/>
          <w:szCs w:val="38"/>
        </w:rPr>
        <w:t>________________________________________________________</w:t>
      </w: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(начальное  общее,  основное  общее,  среднее  общее  образование,  класс)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32"/>
          <w:szCs w:val="38"/>
        </w:rPr>
      </w:pPr>
      <w:r>
        <w:rPr>
          <w:rFonts w:ascii="Times New Roman" w:hAnsi="Times New Roman"/>
          <w:sz w:val="32"/>
          <w:szCs w:val="38"/>
        </w:rPr>
        <w:t>Количество  часов_________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32"/>
          <w:szCs w:val="38"/>
        </w:rPr>
      </w:pPr>
      <w:r>
        <w:rPr>
          <w:rFonts w:ascii="Times New Roman" w:hAnsi="Times New Roman"/>
          <w:sz w:val="32"/>
          <w:szCs w:val="38"/>
        </w:rPr>
        <w:t>Учитель_________________________________________________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32"/>
          <w:szCs w:val="38"/>
        </w:rPr>
      </w:pPr>
      <w:r>
        <w:rPr>
          <w:rFonts w:ascii="Times New Roman" w:hAnsi="Times New Roman"/>
          <w:sz w:val="32"/>
          <w:szCs w:val="38"/>
        </w:rPr>
        <w:t>Программа  разработана  на  основе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32"/>
          <w:szCs w:val="38"/>
        </w:rPr>
      </w:pPr>
      <w:r>
        <w:rPr>
          <w:rFonts w:ascii="Times New Roman" w:hAnsi="Times New Roman"/>
          <w:sz w:val="32"/>
          <w:szCs w:val="38"/>
        </w:rPr>
        <w:t>________________________________________________________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32"/>
          <w:szCs w:val="38"/>
        </w:rPr>
      </w:pPr>
      <w:r>
        <w:rPr>
          <w:rFonts w:ascii="Times New Roman" w:hAnsi="Times New Roman"/>
          <w:sz w:val="32"/>
          <w:szCs w:val="38"/>
        </w:rPr>
        <w:t>________________________________________________________</w:t>
      </w: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(наименование  примерной  программы, издательство,  год  издания)</w:t>
      </w: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sz w:val="24"/>
          <w:szCs w:val="29"/>
        </w:rPr>
      </w:pPr>
    </w:p>
    <w:p w:rsidR="004744CB" w:rsidRDefault="004744CB" w:rsidP="000022FC">
      <w:pPr>
        <w:spacing w:line="200" w:lineRule="atLeast"/>
        <w:rPr>
          <w:rFonts w:ascii="Times New Roman" w:hAnsi="Times New Roman"/>
          <w:sz w:val="24"/>
          <w:szCs w:val="29"/>
        </w:rPr>
      </w:pPr>
    </w:p>
    <w:p w:rsidR="004744CB" w:rsidRDefault="004744CB" w:rsidP="004744CB">
      <w:pPr>
        <w:spacing w:line="200" w:lineRule="atLeast"/>
        <w:jc w:val="center"/>
        <w:rPr>
          <w:rFonts w:ascii="Times New Roman" w:hAnsi="Times New Roman"/>
          <w:sz w:val="24"/>
          <w:szCs w:val="29"/>
        </w:rPr>
      </w:pPr>
    </w:p>
    <w:p w:rsidR="004744CB" w:rsidRDefault="004744CB" w:rsidP="004744CB">
      <w:pPr>
        <w:spacing w:line="20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Приложение 2:  форма  последней  страницы  рабочей  программы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28"/>
          <w:szCs w:val="34"/>
        </w:rPr>
      </w:pPr>
    </w:p>
    <w:p w:rsidR="004744CB" w:rsidRDefault="004744CB" w:rsidP="004744CB">
      <w:pPr>
        <w:spacing w:line="200" w:lineRule="atLeast"/>
        <w:rPr>
          <w:rFonts w:ascii="Times New Roman" w:hAnsi="Times New Roman"/>
          <w:sz w:val="28"/>
          <w:szCs w:val="34"/>
        </w:rPr>
      </w:pPr>
      <w:r>
        <w:rPr>
          <w:rFonts w:ascii="Times New Roman" w:hAnsi="Times New Roman"/>
          <w:sz w:val="28"/>
          <w:szCs w:val="34"/>
        </w:rPr>
        <w:t>Согласовано                                                                                       Согласовано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28"/>
          <w:szCs w:val="34"/>
        </w:rPr>
      </w:pPr>
      <w:r>
        <w:rPr>
          <w:rFonts w:ascii="Times New Roman" w:hAnsi="Times New Roman"/>
          <w:sz w:val="28"/>
          <w:szCs w:val="34"/>
        </w:rPr>
        <w:t>Протокол  заседания                                                 Заместитель директора по УВР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28"/>
          <w:szCs w:val="34"/>
        </w:rPr>
      </w:pPr>
      <w:r>
        <w:rPr>
          <w:rFonts w:ascii="Times New Roman" w:hAnsi="Times New Roman"/>
          <w:sz w:val="28"/>
          <w:szCs w:val="34"/>
        </w:rPr>
        <w:t>методического  совета</w:t>
      </w:r>
    </w:p>
    <w:p w:rsidR="000022FC" w:rsidRPr="000022FC" w:rsidRDefault="000022FC" w:rsidP="000022FC">
      <w:pPr>
        <w:spacing w:line="200" w:lineRule="atLeast"/>
        <w:rPr>
          <w:rFonts w:ascii="Times New Roman" w:hAnsi="Times New Roman"/>
          <w:sz w:val="28"/>
          <w:szCs w:val="34"/>
        </w:rPr>
      </w:pPr>
      <w:r w:rsidRPr="000022FC">
        <w:rPr>
          <w:rFonts w:ascii="Times New Roman" w:hAnsi="Times New Roman"/>
          <w:sz w:val="28"/>
          <w:szCs w:val="34"/>
        </w:rPr>
        <w:t>МКОУ «Н.Кегерская СОШ»</w:t>
      </w:r>
    </w:p>
    <w:p w:rsidR="004744CB" w:rsidRDefault="000022FC" w:rsidP="000022FC">
      <w:pPr>
        <w:spacing w:line="200" w:lineRule="atLeast"/>
        <w:jc w:val="right"/>
        <w:rPr>
          <w:rFonts w:ascii="Times New Roman" w:hAnsi="Times New Roman"/>
          <w:sz w:val="28"/>
          <w:szCs w:val="34"/>
        </w:rPr>
      </w:pPr>
      <w:r w:rsidRPr="000022FC">
        <w:rPr>
          <w:rFonts w:ascii="Times New Roman" w:hAnsi="Times New Roman"/>
          <w:sz w:val="28"/>
          <w:szCs w:val="34"/>
        </w:rPr>
        <w:t xml:space="preserve"> </w:t>
      </w:r>
      <w:r w:rsidR="004744CB">
        <w:rPr>
          <w:rFonts w:ascii="Times New Roman" w:hAnsi="Times New Roman"/>
          <w:sz w:val="28"/>
          <w:szCs w:val="34"/>
        </w:rPr>
        <w:t xml:space="preserve">                                   _____________________/ФИО/</w:t>
      </w:r>
    </w:p>
    <w:p w:rsidR="004744CB" w:rsidRDefault="004744CB" w:rsidP="004744CB">
      <w:pPr>
        <w:spacing w:line="20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34"/>
        </w:rPr>
        <w:t xml:space="preserve">от  _______20__г.  №____                                               </w:t>
      </w:r>
      <w:r>
        <w:rPr>
          <w:rFonts w:ascii="Times New Roman" w:hAnsi="Times New Roman"/>
          <w:sz w:val="24"/>
        </w:rPr>
        <w:t>подпись</w:t>
      </w:r>
    </w:p>
    <w:p w:rsidR="004744CB" w:rsidRPr="000022FC" w:rsidRDefault="004744CB" w:rsidP="004744CB">
      <w:pPr>
        <w:spacing w:line="200" w:lineRule="atLeast"/>
        <w:rPr>
          <w:rFonts w:ascii="Times New Roman" w:hAnsi="Times New Roman"/>
          <w:sz w:val="28"/>
          <w:szCs w:val="34"/>
        </w:rPr>
      </w:pPr>
      <w:r>
        <w:rPr>
          <w:rFonts w:ascii="Times New Roman" w:hAnsi="Times New Roman"/>
          <w:sz w:val="28"/>
          <w:szCs w:val="34"/>
        </w:rPr>
        <w:t xml:space="preserve">____________________/ФИО/                                ____________________20___ </w:t>
      </w:r>
      <w:r>
        <w:rPr>
          <w:rFonts w:ascii="Times New Roman" w:hAnsi="Times New Roman"/>
          <w:sz w:val="24"/>
          <w:szCs w:val="29"/>
        </w:rPr>
        <w:t>подпись руководителя МС</w:t>
      </w:r>
    </w:p>
    <w:p w:rsidR="00782FD4" w:rsidRDefault="00782FD4"/>
    <w:sectPr w:rsidR="00782FD4" w:rsidSect="00B24236"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B16" w:rsidRDefault="00180B16" w:rsidP="00DA0041">
      <w:r>
        <w:separator/>
      </w:r>
    </w:p>
  </w:endnote>
  <w:endnote w:type="continuationSeparator" w:id="1">
    <w:p w:rsidR="00180B16" w:rsidRDefault="00180B16" w:rsidP="00DA0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B16" w:rsidRDefault="00180B16" w:rsidP="00DA0041">
      <w:r>
        <w:separator/>
      </w:r>
    </w:p>
  </w:footnote>
  <w:footnote w:type="continuationSeparator" w:id="1">
    <w:p w:rsidR="00180B16" w:rsidRDefault="00180B16" w:rsidP="00DA00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830"/>
    <w:rsid w:val="000022FC"/>
    <w:rsid w:val="00180B16"/>
    <w:rsid w:val="00315D10"/>
    <w:rsid w:val="00381AEC"/>
    <w:rsid w:val="004744CB"/>
    <w:rsid w:val="005D5B40"/>
    <w:rsid w:val="00782FD4"/>
    <w:rsid w:val="009B0F0A"/>
    <w:rsid w:val="00DA0041"/>
    <w:rsid w:val="00EC5BD5"/>
    <w:rsid w:val="00F40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4CB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0041"/>
    <w:rPr>
      <w:rFonts w:ascii="Arial" w:eastAsia="Times New Roman" w:hAnsi="Arial" w:cs="Times New Roman"/>
      <w:kern w:val="1"/>
      <w:sz w:val="20"/>
      <w:szCs w:val="24"/>
    </w:rPr>
  </w:style>
  <w:style w:type="paragraph" w:styleId="a5">
    <w:name w:val="footer"/>
    <w:basedOn w:val="a"/>
    <w:link w:val="a6"/>
    <w:uiPriority w:val="99"/>
    <w:unhideWhenUsed/>
    <w:rsid w:val="00DA0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0041"/>
    <w:rPr>
      <w:rFonts w:ascii="Arial" w:eastAsia="Times New Roman" w:hAnsi="Arial" w:cs="Times New Roman"/>
      <w:kern w:val="1"/>
      <w:sz w:val="20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A00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041"/>
    <w:rPr>
      <w:rFonts w:ascii="Tahoma" w:eastAsia="Times New Roman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4CB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0041"/>
    <w:rPr>
      <w:rFonts w:ascii="Arial" w:eastAsia="Times New Roman" w:hAnsi="Arial" w:cs="Times New Roman"/>
      <w:kern w:val="1"/>
      <w:sz w:val="20"/>
      <w:szCs w:val="24"/>
    </w:rPr>
  </w:style>
  <w:style w:type="paragraph" w:styleId="a5">
    <w:name w:val="footer"/>
    <w:basedOn w:val="a"/>
    <w:link w:val="a6"/>
    <w:uiPriority w:val="99"/>
    <w:unhideWhenUsed/>
    <w:rsid w:val="00DA0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0041"/>
    <w:rPr>
      <w:rFonts w:ascii="Arial" w:eastAsia="Times New Roman" w:hAnsi="Arial" w:cs="Times New Roman"/>
      <w:kern w:val="1"/>
      <w:sz w:val="20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A00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041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</cp:revision>
  <cp:lastPrinted>2015-01-14T12:52:00Z</cp:lastPrinted>
  <dcterms:created xsi:type="dcterms:W3CDTF">2015-01-09T19:57:00Z</dcterms:created>
  <dcterms:modified xsi:type="dcterms:W3CDTF">2015-02-28T16:19:00Z</dcterms:modified>
</cp:coreProperties>
</file>